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50A4C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377578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FC48F2" w:rsidRPr="00A92300">
        <w:rPr>
          <w:rFonts w:asciiTheme="minorHAnsi" w:eastAsia="Arial" w:hAnsiTheme="minorHAnsi" w:cstheme="minorHAnsi"/>
          <w:bCs/>
        </w:rPr>
        <w:t>/</w:t>
      </w:r>
    </w:p>
    <w:p w14:paraId="5688B689" w14:textId="77777777" w:rsidR="00823407" w:rsidRPr="005C4305" w:rsidRDefault="00FC48F2" w:rsidP="00481DD3">
      <w:pPr>
        <w:jc w:val="center"/>
        <w:rPr>
          <w:rFonts w:asciiTheme="minorHAnsi" w:eastAsia="Arial" w:hAnsiTheme="minorHAnsi" w:cstheme="minorHAnsi"/>
          <w:bCs/>
          <w:strike/>
        </w:rPr>
      </w:pPr>
      <w:r w:rsidRPr="005C4305">
        <w:rPr>
          <w:rFonts w:asciiTheme="minorHAnsi" w:eastAsia="Arial" w:hAnsiTheme="minorHAnsi" w:cstheme="minorHAnsi"/>
          <w:bCs/>
          <w:strike/>
        </w:rPr>
        <w:t>OFERTA WSPÓLNA REALIZACJI ZADANIA PUBLICZNEGO</w:t>
      </w:r>
      <w:r w:rsidR="00AF2B25" w:rsidRPr="005C4305">
        <w:rPr>
          <w:rFonts w:asciiTheme="minorHAnsi" w:eastAsia="Arial" w:hAnsiTheme="minorHAnsi" w:cstheme="minorHAnsi"/>
          <w:bCs/>
          <w:strike/>
        </w:rPr>
        <w:t>*</w:t>
      </w:r>
      <w:r w:rsidR="00563000" w:rsidRPr="005C4305">
        <w:rPr>
          <w:rFonts w:asciiTheme="minorHAnsi" w:eastAsia="Arial" w:hAnsiTheme="minorHAnsi" w:cstheme="minorHAnsi"/>
          <w:bCs/>
          <w:strike/>
        </w:rPr>
        <w:t>,</w:t>
      </w:r>
    </w:p>
    <w:p w14:paraId="55CF9710" w14:textId="7777777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</w:t>
      </w:r>
      <w:r w:rsidR="007A7287">
        <w:rPr>
          <w:rFonts w:asciiTheme="minorHAnsi" w:eastAsia="Arial" w:hAnsiTheme="minorHAnsi" w:cstheme="minorHAnsi"/>
          <w:bCs/>
        </w:rPr>
        <w:t>2022</w:t>
      </w:r>
      <w:r w:rsidR="00317A53" w:rsidRPr="00A92300">
        <w:rPr>
          <w:rFonts w:asciiTheme="minorHAnsi" w:eastAsia="Arial" w:hAnsiTheme="minorHAnsi" w:cstheme="minorHAnsi"/>
          <w:bCs/>
        </w:rPr>
        <w:t xml:space="preserve"> R. POZ. </w:t>
      </w:r>
      <w:r w:rsidR="007A7287">
        <w:rPr>
          <w:rFonts w:asciiTheme="minorHAnsi" w:eastAsia="Arial" w:hAnsiTheme="minorHAnsi" w:cstheme="minorHAnsi"/>
          <w:bCs/>
        </w:rPr>
        <w:t>1327</w:t>
      </w:r>
      <w:r w:rsidR="00317A53" w:rsidRPr="00A92300">
        <w:rPr>
          <w:rFonts w:asciiTheme="minorHAnsi" w:eastAsia="Arial" w:hAnsiTheme="minorHAnsi" w:cstheme="minorHAnsi"/>
          <w:bCs/>
        </w:rPr>
        <w:t xml:space="preserve"> Z PÓŹN. ZM.)</w:t>
      </w:r>
    </w:p>
    <w:p w14:paraId="17E31855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7E292E58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0CE3F263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1FD682BA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5C4305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14:paraId="0361ED58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5EDAFF4A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1280AE2D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DA6A439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 xml:space="preserve">*”, oznacza, że należy skreślić </w:t>
      </w:r>
      <w:proofErr w:type="spellStart"/>
      <w:r>
        <w:rPr>
          <w:rFonts w:ascii="Calibri" w:hAnsi="Calibri" w:cs="Calibri"/>
          <w:color w:val="auto"/>
          <w:sz w:val="16"/>
          <w:szCs w:val="16"/>
        </w:rPr>
        <w:t>niewłaściwąodpowiedź</w:t>
      </w:r>
      <w:proofErr w:type="spellEnd"/>
      <w:r>
        <w:rPr>
          <w:rFonts w:ascii="Calibri" w:hAnsi="Calibri" w:cs="Calibri"/>
          <w:color w:val="auto"/>
          <w:sz w:val="16"/>
          <w:szCs w:val="16"/>
        </w:rPr>
        <w:t xml:space="preserve">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2CF72189" w14:textId="77777777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1FCE3DF1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462B10BB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7D2DA907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4B8DC22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5BBA5C3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1771832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shd w:val="clear" w:color="auto" w:fill="FFFFFF"/>
          </w:tcPr>
          <w:p w14:paraId="78C22837" w14:textId="77777777" w:rsidR="007B60CF" w:rsidRPr="007A7287" w:rsidRDefault="007A7287" w:rsidP="007B60CF">
            <w:pPr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</w:pPr>
            <w:r w:rsidRPr="007A7287"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  <w:t xml:space="preserve">Gmina Wieliczka </w:t>
            </w:r>
          </w:p>
        </w:tc>
      </w:tr>
      <w:tr w:rsidR="007B60CF" w:rsidRPr="007A7287" w14:paraId="5BB15175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185D91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58AF648D" w14:textId="77777777" w:rsidR="007B60CF" w:rsidRPr="007A7287" w:rsidRDefault="007A7287" w:rsidP="007A7287">
            <w:pPr>
              <w:pStyle w:val="Tekstpodstawowy"/>
              <w:spacing w:line="264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7A7287">
              <w:rPr>
                <w:rFonts w:asciiTheme="minorHAnsi" w:hAnsiTheme="minorHAnsi" w:cstheme="minorHAnsi"/>
                <w:sz w:val="20"/>
                <w:szCs w:val="22"/>
              </w:rPr>
              <w:t xml:space="preserve">Upowszechnianie kultury fizycznej i sportu wśród dzieci i młodzieży  w roku 2023 </w:t>
            </w:r>
          </w:p>
        </w:tc>
      </w:tr>
    </w:tbl>
    <w:p w14:paraId="3C8EE65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5127ACF0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7A224D66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503A43E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11003692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56BA4B80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64BA59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1DA1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EBC073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E6DD61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7DBE3D9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43EF5B1F" w14:textId="77777777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</w:t>
            </w:r>
            <w:r w:rsidR="005C4305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składania wyjaśnień dotyczących 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50878422" w14:textId="77777777" w:rsidR="005C4305" w:rsidRDefault="005C4305" w:rsidP="005C4305">
            <w:pPr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9E4FE5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0FD4D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09FA72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09C0D8AC" w14:textId="77777777" w:rsidR="00377578" w:rsidRDefault="00377578" w:rsidP="00FE3C67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644F3FC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5E50D88C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851"/>
        <w:gridCol w:w="425"/>
        <w:gridCol w:w="1872"/>
      </w:tblGrid>
      <w:tr w:rsidR="007B60CF" w:rsidRPr="00D97AAD" w14:paraId="38AE897F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E90501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615C9AE1" w14:textId="77777777" w:rsidR="007B60CF" w:rsidRPr="00FE3C67" w:rsidRDefault="007B60CF" w:rsidP="00FE3C67">
            <w:pPr>
              <w:rPr>
                <w:rFonts w:asciiTheme="minorHAnsi" w:eastAsia="Arial" w:hAnsiTheme="minorHAnsi" w:cs="Calibri"/>
                <w:color w:val="FF0000"/>
                <w:sz w:val="20"/>
                <w:szCs w:val="20"/>
              </w:rPr>
            </w:pPr>
          </w:p>
        </w:tc>
      </w:tr>
      <w:tr w:rsidR="007B60CF" w:rsidRPr="00D97AAD" w14:paraId="02B2017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1ADDAC3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524CD7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FEA2D83" w14:textId="77777777" w:rsidR="007B60CF" w:rsidRPr="007A7287" w:rsidRDefault="007A7287" w:rsidP="007B60CF">
            <w:pPr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</w:pPr>
            <w:r w:rsidRPr="007A7287"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  <w:t xml:space="preserve">Od dnia podpisania umowy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5E0BCA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59B31AA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47116DE7" w14:textId="77777777" w:rsidR="007B60CF" w:rsidRPr="007A7287" w:rsidRDefault="007A7287" w:rsidP="007B60CF">
            <w:pPr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  <w:t>15- 12-2023 r.</w:t>
            </w:r>
          </w:p>
        </w:tc>
      </w:tr>
      <w:tr w:rsidR="007B60CF" w:rsidRPr="00D97AAD" w14:paraId="54A48D80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F4E89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4CB76110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4D06" w14:textId="77777777" w:rsidR="00445079" w:rsidRDefault="00445079" w:rsidP="00445079">
            <w:pPr>
              <w:jc w:val="both"/>
              <w:rPr>
                <w:rFonts w:asciiTheme="minorHAnsi" w:hAnsiTheme="minorHAnsi" w:cs="Calibri"/>
                <w:b/>
                <w:color w:val="FF0000"/>
                <w:szCs w:val="22"/>
              </w:rPr>
            </w:pPr>
          </w:p>
          <w:p w14:paraId="5CF8B618" w14:textId="77777777" w:rsidR="00FE3C67" w:rsidRPr="00C311F1" w:rsidRDefault="00FE3C67" w:rsidP="00C311F1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6EAB88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1650B949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88CB" w14:textId="77777777"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</w:t>
            </w:r>
            <w:r w:rsidR="00BD44E0">
              <w:rPr>
                <w:rFonts w:asciiTheme="minorHAnsi" w:eastAsia="Arial" w:hAnsiTheme="minorHAnsi" w:cs="Calibri"/>
                <w:b/>
                <w:color w:val="FF0000"/>
                <w:sz w:val="20"/>
                <w:szCs w:val="20"/>
              </w:rPr>
              <w:t xml:space="preserve"> </w:t>
            </w:r>
          </w:p>
          <w:p w14:paraId="32738F64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BD44E0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5A702920" w14:textId="77777777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31E0E3B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8C8DD1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29567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EE67D94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0B6C5DBA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7545C92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2D11B10A" w14:textId="77777777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BE69388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B6994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3222C1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101D09C" w14:textId="77777777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7DACC63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9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83DFCA2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77012AD" w14:textId="77777777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1AC18C79" w14:textId="77777777" w:rsidR="00416F88" w:rsidRPr="00D97AAD" w:rsidRDefault="00416F88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E36CE82" w14:textId="77777777" w:rsidR="00416F88" w:rsidRPr="00D97AAD" w:rsidRDefault="00BD44E0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D0ED1" w14:textId="77777777" w:rsidR="00416F88" w:rsidRPr="00F22469" w:rsidRDefault="00416F88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F4E4D9B" w14:textId="77777777" w:rsidR="00343672" w:rsidRPr="00F22469" w:rsidRDefault="00343672" w:rsidP="00F22469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03F971" w14:textId="77777777" w:rsidR="00F22469" w:rsidRPr="00F22469" w:rsidRDefault="00F22469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853E7E" w14:textId="77777777" w:rsidR="00F22469" w:rsidRPr="00F22469" w:rsidRDefault="00F22469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BB2477" w14:textId="77777777" w:rsidR="00BD44E0" w:rsidRDefault="00BD44E0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  <w:p w14:paraId="2D72C804" w14:textId="77777777" w:rsidR="007A7287" w:rsidRPr="007A7287" w:rsidRDefault="007A7287" w:rsidP="007B60C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7A7287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3A2508" w:rsidRPr="00D97AAD" w14:paraId="1F03E167" w14:textId="77777777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894CCB" w14:textId="77777777" w:rsidR="00416F88" w:rsidRPr="00D97AAD" w:rsidRDefault="00416F88" w:rsidP="00BD44E0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855" w14:textId="77777777" w:rsidR="00416F88" w:rsidRPr="00F22469" w:rsidRDefault="00416F88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3954BF" w14:textId="77777777" w:rsidR="00416F88" w:rsidRPr="00F22469" w:rsidRDefault="00416F88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5047F" w14:textId="77777777" w:rsidR="00416F88" w:rsidRPr="00F22469" w:rsidRDefault="00416F88" w:rsidP="007B60CF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A3F33" w14:textId="77777777" w:rsidR="00416F88" w:rsidRPr="00F22469" w:rsidRDefault="00416F88" w:rsidP="007B60CF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750CF" w14:textId="77777777" w:rsidR="00416F88" w:rsidRPr="00F22469" w:rsidRDefault="00416F88" w:rsidP="00F22469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</w:tr>
      <w:tr w:rsidR="007A7287" w:rsidRPr="00D97AAD" w14:paraId="6CB75E30" w14:textId="77777777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2EAFBD7" w14:textId="77777777"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3BCC55A0" w14:textId="77777777"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DB1F8" w14:textId="77777777"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7A13E94" w14:textId="77777777"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EA722E" w14:textId="77777777"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2B3451" w14:textId="77777777"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82C697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08096D6B" w14:textId="77777777"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14:paraId="2B1D758B" w14:textId="77777777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1A539BE" w14:textId="77777777"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A513DA" w14:textId="77777777"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9F76644" w14:textId="77777777"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B10E6" w14:textId="77777777"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642B5D" w14:textId="77777777"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E0402A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5F0A59A2" w14:textId="77777777"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14:paraId="12FAA55A" w14:textId="77777777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433193C" w14:textId="77777777"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BCE10" w14:textId="77777777"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FD2FA6" w14:textId="77777777"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19EC77" w14:textId="77777777"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916021" w14:textId="77777777"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21B619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045383F9" w14:textId="77777777"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14:paraId="58E7A2A1" w14:textId="77777777" w:rsidTr="00E92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4A62285" w14:textId="77777777"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2454" w14:textId="77777777"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F898674" w14:textId="77777777"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F7E51C" w14:textId="77777777"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1D3C43" w14:textId="77777777"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DAF0D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3E518853" w14:textId="77777777"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14:paraId="76DA00AF" w14:textId="77777777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956E975" w14:textId="77777777"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4707B8" w14:textId="77777777" w:rsidR="007A7287" w:rsidRPr="00343672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FFEBFF" w14:textId="77777777" w:rsidR="007A7287" w:rsidRPr="00F22469" w:rsidRDefault="007A7287" w:rsidP="007A7287">
            <w:pPr>
              <w:rPr>
                <w:rFonts w:asciiTheme="minorHAnsi" w:hAnsiTheme="minorHAns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D5A6C" w14:textId="77777777"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2B155" w14:textId="77777777"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EA62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3651B002" w14:textId="77777777"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4C2C99" w:rsidRPr="00D97AAD" w14:paraId="68608E0A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2459301D" w14:textId="77777777" w:rsidR="004C2C99" w:rsidRPr="00033D1F" w:rsidRDefault="004C2C99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C9789CD" w14:textId="77777777" w:rsidR="004C2C99" w:rsidRPr="00033D1F" w:rsidRDefault="004C2C9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033D1F">
              <w:rPr>
                <w:rFonts w:asciiTheme="minorHAnsi" w:hAnsiTheme="minorHAnsi" w:cstheme="minorHAnsi"/>
                <w:sz w:val="20"/>
              </w:rPr>
              <w:t>należy opisać:</w:t>
            </w:r>
          </w:p>
          <w:p w14:paraId="2C8E38F8" w14:textId="77777777" w:rsidR="004C2C99" w:rsidRPr="006B13DB" w:rsidRDefault="004C2C9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72C3E1C" w14:textId="77777777" w:rsidR="004C2C99" w:rsidRPr="006B13DB" w:rsidRDefault="004C2C9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57A4F8" w14:textId="77777777" w:rsidR="004C2C99" w:rsidRPr="00E07C9D" w:rsidRDefault="004C2C9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4C2C99" w:rsidRPr="00D97AAD" w14:paraId="13656D82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5B360E91" w14:textId="77777777"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3D9B0F5" w14:textId="77777777"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1669082" w14:textId="77777777"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6C2751D" w14:textId="77777777"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D13A19F" w14:textId="77777777" w:rsidR="004C2C99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52BFA32" w14:textId="77777777" w:rsidR="004C2C99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32A3B29" w14:textId="77777777" w:rsidR="004C2C99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62C7C6B" w14:textId="77777777"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3ADFD9F" w14:textId="77777777"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4E7940E" w14:textId="77777777"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327A804" w14:textId="77777777"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4C2C99" w:rsidRPr="00D97AAD" w14:paraId="2DE19DE1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526D5B7" w14:textId="77777777" w:rsidR="004C2C99" w:rsidRPr="00D97AAD" w:rsidRDefault="004C2C99" w:rsidP="00BD44E0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4C2C99" w:rsidRPr="00D97AAD" w14:paraId="5FF5E626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37296C2" w14:textId="77777777" w:rsidR="004C2C99" w:rsidRPr="00D97AAD" w:rsidRDefault="004C2C99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1E0E5809" w14:textId="77777777" w:rsidR="004C2C99" w:rsidRPr="00D97AAD" w:rsidRDefault="004C2C99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275416A8" w14:textId="77777777" w:rsidR="004C2C99" w:rsidRPr="00D97AAD" w:rsidRDefault="004C2C99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rezultatów/źródło informacji o osiągnięciu wskaźnika</w:t>
            </w:r>
          </w:p>
        </w:tc>
      </w:tr>
      <w:tr w:rsidR="007A7287" w:rsidRPr="00D97AAD" w14:paraId="52053677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778B25B4" w14:textId="77777777" w:rsidR="007A7287" w:rsidRDefault="007A7287" w:rsidP="007A7287">
            <w:pPr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30326BCB" w14:textId="77777777" w:rsidR="007A7287" w:rsidRPr="00D97AAD" w:rsidRDefault="007A7287" w:rsidP="007A7287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7A7287">
              <w:rPr>
                <w:rFonts w:asciiTheme="minorHAnsi" w:hAnsiTheme="minorHAnsi" w:cs="Calibri"/>
                <w:color w:val="auto"/>
                <w:sz w:val="20"/>
                <w:szCs w:val="20"/>
              </w:rPr>
              <w:t>Nie dotyczy</w:t>
            </w:r>
          </w:p>
          <w:p w14:paraId="195E18E6" w14:textId="77777777" w:rsidR="007A7287" w:rsidRPr="00D97AAD" w:rsidRDefault="007A7287" w:rsidP="007A7287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49EDF457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48C37DB4" w14:textId="77777777"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0EBA42E7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1AA54999" w14:textId="77777777"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14:paraId="5003DBCC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2D0762CD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0F6617B6" w14:textId="77777777" w:rsidR="007A7287" w:rsidRDefault="007A7287" w:rsidP="007A7287">
            <w:r w:rsidRPr="007D32F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2768" w:type="dxa"/>
            <w:gridSpan w:val="4"/>
            <w:shd w:val="clear" w:color="auto" w:fill="auto"/>
          </w:tcPr>
          <w:p w14:paraId="5AA84E4C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05D0A7C2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  <w:p w14:paraId="30C07167" w14:textId="77777777" w:rsidR="007A7287" w:rsidRDefault="007A7287" w:rsidP="007A7287"/>
        </w:tc>
        <w:tc>
          <w:tcPr>
            <w:tcW w:w="4161" w:type="dxa"/>
            <w:gridSpan w:val="5"/>
            <w:shd w:val="clear" w:color="auto" w:fill="auto"/>
          </w:tcPr>
          <w:p w14:paraId="61CB5189" w14:textId="77777777"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14:paraId="6EDD50F3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13F195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7B27BE1D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7D32F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  <w:p w14:paraId="3EB54856" w14:textId="77777777" w:rsidR="007A7287" w:rsidRDefault="007A7287" w:rsidP="007A7287"/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A4D100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0CF2CAF7" w14:textId="77777777"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96110AA" w14:textId="77777777"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14:paraId="7BC926AA" w14:textId="77777777"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</w:tbl>
    <w:p w14:paraId="3B776A98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F412DD8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288B580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5A267FD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7B70F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1A25C579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EFDD" w14:textId="77777777"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B8B0D4" w14:textId="77777777"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96469B0" w14:textId="77777777" w:rsidR="00E07C9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377960" w14:textId="77777777" w:rsidR="00E07C9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7383C0F" w14:textId="77777777"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64B94F" w14:textId="77777777"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6E499F05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6828" w14:textId="77777777" w:rsidR="00E07C9D" w:rsidRPr="00D97AAD" w:rsidRDefault="00E07C9D" w:rsidP="00BD44E0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DDD7D95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67084" w14:textId="77777777"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9F7286F" w14:textId="77777777"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9D6F1CE" w14:textId="77777777" w:rsidR="00E07C9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607509D" w14:textId="77777777"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1AC7CA4" w14:textId="77777777"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365EBF" w14:textId="77777777"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5279FCE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C2AAA82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BDBFCB1" w14:textId="77777777" w:rsidR="004A20C1" w:rsidRDefault="004A2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179E65F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C879CB5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7AFFCCAC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5993AF8F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11C2D8B2" w14:textId="77777777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713F9C2C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425BE28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A0E8BF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7B1B8526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69CFF285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6997D1E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</w:p>
          <w:p w14:paraId="005D4360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14EE57E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16AFCC5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61EF458C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30574392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EC80033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79BC54EE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4913155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7C266D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6938C32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41A47A47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5DF3C2F8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6B8B8161" w14:textId="77777777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5B27FACB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334BE77F" w14:textId="77777777"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1FCD299" w14:textId="77777777"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5D3CAEF9" w14:textId="77777777" w:rsidTr="00051ED5">
        <w:tc>
          <w:tcPr>
            <w:tcW w:w="484" w:type="pct"/>
          </w:tcPr>
          <w:p w14:paraId="27CD14F7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01AA22B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7701CDC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B3FE6DF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D88B207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022BF84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19DFED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BB0710D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0AEDBB72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45B91D78" w14:textId="77777777" w:rsidTr="00051ED5">
        <w:tc>
          <w:tcPr>
            <w:tcW w:w="484" w:type="pct"/>
          </w:tcPr>
          <w:p w14:paraId="7C1166E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42A509E7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079AB1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6A4CEA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995CFF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5918B8A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A2EBFF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4447EB0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22BCF2BE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497D827B" w14:textId="77777777" w:rsidTr="00051ED5">
        <w:tc>
          <w:tcPr>
            <w:tcW w:w="484" w:type="pct"/>
          </w:tcPr>
          <w:p w14:paraId="69AC5224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12D82F3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A97CEF6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CEB6A8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E6217CD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438092F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4C537B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CF6AFE3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6EC6537B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62754B5A" w14:textId="77777777" w:rsidTr="00051ED5">
        <w:tc>
          <w:tcPr>
            <w:tcW w:w="484" w:type="pct"/>
          </w:tcPr>
          <w:p w14:paraId="6F0378A1" w14:textId="77777777" w:rsidR="006160C1" w:rsidRPr="003A2508" w:rsidRDefault="005C3B4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337B16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A9E5CA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855DD44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166F0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4AEBDB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EB091E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D96FBB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7EA03099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1513B835" w14:textId="77777777" w:rsidTr="00051ED5">
        <w:tc>
          <w:tcPr>
            <w:tcW w:w="484" w:type="pct"/>
          </w:tcPr>
          <w:p w14:paraId="48D8999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3888B37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6F597089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3F1A39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DDF09E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D64DD87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934EE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B4692A4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1D746357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7F6E9FAD" w14:textId="77777777" w:rsidTr="00051ED5">
        <w:tc>
          <w:tcPr>
            <w:tcW w:w="484" w:type="pct"/>
          </w:tcPr>
          <w:p w14:paraId="308E7430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640C3259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2F4632A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48D0C2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217784D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96EF6CA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FE94E7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A31C97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598C88F2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2F52E908" w14:textId="77777777" w:rsidTr="00051ED5">
        <w:tc>
          <w:tcPr>
            <w:tcW w:w="484" w:type="pct"/>
          </w:tcPr>
          <w:p w14:paraId="51F0A20A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17852C9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6B0C0686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633DF0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54BF262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D9E7D69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43DD686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35BA10F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0D3E6FC7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2BDFA50C" w14:textId="77777777" w:rsidTr="00051ED5">
        <w:tc>
          <w:tcPr>
            <w:tcW w:w="484" w:type="pct"/>
          </w:tcPr>
          <w:p w14:paraId="1AC2932D" w14:textId="77777777" w:rsidR="006160C1" w:rsidRPr="003A2508" w:rsidRDefault="00C558C9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594F2D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E345B7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9A5199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DD4061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9FA2501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6A54E1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6471A72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20CE7809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1BF48E34" w14:textId="77777777" w:rsidTr="00051ED5">
        <w:tc>
          <w:tcPr>
            <w:tcW w:w="484" w:type="pct"/>
          </w:tcPr>
          <w:p w14:paraId="3DCB848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3A89167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34DEEC2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716051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CEC974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134F84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DE55C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8D1FBE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1E075FD7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20CE4899" w14:textId="77777777" w:rsidTr="00051ED5">
        <w:tc>
          <w:tcPr>
            <w:tcW w:w="484" w:type="pct"/>
          </w:tcPr>
          <w:p w14:paraId="100030B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725A2ADE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2B804C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7E5A639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269E8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9CF910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BA7FE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B387233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2F81C779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2BAEA0DC" w14:textId="77777777" w:rsidTr="00051ED5">
        <w:tc>
          <w:tcPr>
            <w:tcW w:w="484" w:type="pct"/>
          </w:tcPr>
          <w:p w14:paraId="24C3CEAE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lastRenderedPageBreak/>
              <w:t>I.3.2.</w:t>
            </w:r>
          </w:p>
        </w:tc>
        <w:tc>
          <w:tcPr>
            <w:tcW w:w="630" w:type="pct"/>
          </w:tcPr>
          <w:p w14:paraId="06DCAC6D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5ACF827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5CC6019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C8F959E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B6BB5E0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2D265E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525D5BE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07859B97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3C2D3E3D" w14:textId="77777777" w:rsidTr="00051ED5">
        <w:tc>
          <w:tcPr>
            <w:tcW w:w="484" w:type="pct"/>
          </w:tcPr>
          <w:p w14:paraId="655DE9D1" w14:textId="77777777" w:rsidR="006160C1" w:rsidRPr="003A2508" w:rsidRDefault="005C3B4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5EDFE538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E697D92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0316EA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192F6C8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124674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E2583EA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042958E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057031A5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6E6DF492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EB985F3" w14:textId="77777777"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E548250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17F208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ACF4DF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163AF24B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E617D8" w:rsidRPr="003A2508" w14:paraId="3588FF0A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B4C7044" w14:textId="77777777" w:rsidR="00E617D8" w:rsidRPr="003A2508" w:rsidRDefault="00E617D8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E7B917C" w14:textId="77777777" w:rsidR="00E617D8" w:rsidRPr="003A2508" w:rsidRDefault="00E617D8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556E9107" w14:textId="77777777" w:rsidTr="00051ED5">
        <w:tc>
          <w:tcPr>
            <w:tcW w:w="484" w:type="pct"/>
          </w:tcPr>
          <w:p w14:paraId="63ACF6ED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7D89C932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9F880F8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D788309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47BB0C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1DF9FD8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03C4D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AA31564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3D789164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5F54B8DD" w14:textId="77777777" w:rsidTr="00051ED5">
        <w:tc>
          <w:tcPr>
            <w:tcW w:w="484" w:type="pct"/>
          </w:tcPr>
          <w:p w14:paraId="0DBEA25F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6567CE68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5A6658F3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F5512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11F5182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986A405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4F2BB6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14CA691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049EE8C6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37D74EF3" w14:textId="77777777" w:rsidTr="00051ED5">
        <w:tc>
          <w:tcPr>
            <w:tcW w:w="484" w:type="pct"/>
          </w:tcPr>
          <w:p w14:paraId="5044D452" w14:textId="77777777" w:rsidR="006160C1" w:rsidRPr="003A2508" w:rsidRDefault="005C3B4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B92260D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CABFE1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D2FD7A7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F71155B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4D2F49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1BB438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DDCB18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50C53035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3BCE3685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59FC971E" w14:textId="77777777"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4A3E47BE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25328CD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B512613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532E8C6E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1108BF00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10E6EFF" w14:textId="77777777"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51C50EF1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DB1962" w14:textId="77777777"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369724E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5F5312E5" w14:textId="77777777"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</w:tbl>
    <w:p w14:paraId="17941461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4504AFB9" w14:textId="77777777" w:rsidTr="00BD44E0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26DE9B9D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="007A7287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0D4EC19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5FD6364E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37EE2FF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47B30A92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A955D6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D1A5BB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164B4D0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F7960F0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5E8894B4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8BD9C1A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17228720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573CBC17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5008A4EF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6AC31D9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701478B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1558867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2A6921F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B406B47" w14:textId="77777777" w:rsidR="00E617D8" w:rsidRPr="00F60A53" w:rsidRDefault="00E617D8" w:rsidP="00BD44E0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21606F97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BA5C3CF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7E6456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5EDE10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79F563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C7AE42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374E4E9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2CC48EC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9DBF8BB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76E1EE54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548108E5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53F271C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08981C0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42164101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AC890D6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2B695AE7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3D11ED2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4E782C28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6769A035" w14:textId="77777777" w:rsidTr="00BD44E0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7342DEC8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="007A7287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7094F926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5A33ED57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5250584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48514370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0B792D08" w14:textId="77777777" w:rsidTr="004D1EA3">
        <w:tc>
          <w:tcPr>
            <w:tcW w:w="4966" w:type="dxa"/>
            <w:gridSpan w:val="2"/>
          </w:tcPr>
          <w:p w14:paraId="1E27225D" w14:textId="77777777"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5E5E117D" w14:textId="77777777" w:rsidR="00E617D8" w:rsidRPr="00E617D8" w:rsidRDefault="00E617D8" w:rsidP="00BD44E0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59D1E218" w14:textId="77777777" w:rsidR="00E617D8" w:rsidRPr="00E617D8" w:rsidRDefault="00E617D8" w:rsidP="00BD44E0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63DB8BF5" w14:textId="77777777" w:rsidR="00E617D8" w:rsidRPr="00E617D8" w:rsidRDefault="00E617D8" w:rsidP="00BD44E0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78951CA7" w14:textId="77777777" w:rsidR="00E617D8" w:rsidRPr="00BF7CA7" w:rsidRDefault="00E617D8" w:rsidP="00BD44E0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A7287" w:rsidRPr="00E617D8" w14:paraId="74651AB8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2C130D9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87BBD5E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0E1C6C09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14:paraId="7369412D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14:paraId="27F6461F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14:paraId="2DECE6F5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E617D8" w14:paraId="3BA7838F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65BEFD40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6B067C8E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72E53A89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14:paraId="5F0389C9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14:paraId="25C9D324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14:paraId="4AB5CDDD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E617D8" w14:paraId="3BA5801D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246ECA7C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95AC01A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3988831B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14:paraId="451A7E99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14:paraId="24777A9E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14:paraId="16A7BA5F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E617D8" w14:paraId="5D25DADD" w14:textId="77777777" w:rsidTr="004D1EA3">
        <w:tc>
          <w:tcPr>
            <w:tcW w:w="567" w:type="dxa"/>
          </w:tcPr>
          <w:p w14:paraId="5730BBD0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03A20E41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B099878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14:paraId="3A2B3106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14:paraId="26048FB8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14:paraId="180A45D6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E617D8" w14:paraId="3CB0FD4B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104A2C00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886BC11" w14:textId="77777777"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7A7287">
              <w:rPr>
                <w:rFonts w:asciiTheme="minorHAnsi" w:hAnsiTheme="minorHAnsi" w:cs="Calibri"/>
                <w:color w:val="auto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14:paraId="33E99744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14:paraId="235CE34C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14:paraId="3D889B0C" w14:textId="77777777"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</w:tbl>
    <w:p w14:paraId="6CF1E93B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178D651C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266CB392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65DCD2A7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1BE0F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6550D02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57E0CB1C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67A2C33D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A3692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85C5A14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9F87F5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D3A10C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A28DB4A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C71A7CF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6F3F88B0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36BB5A1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0623DEB3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9231A3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42B1C21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386FCDD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zobowiązań podatkowych;</w:t>
      </w:r>
    </w:p>
    <w:p w14:paraId="343870A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składek na ubezpieczenia społeczne;</w:t>
      </w:r>
    </w:p>
    <w:p w14:paraId="744644F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Sądowym*/właściwą ewidencją*;</w:t>
      </w:r>
    </w:p>
    <w:p w14:paraId="46D11F42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lastRenderedPageBreak/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5FA90B4E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7A728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7323917D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69166AA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31C6426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733AB7D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EAC334A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1F38697D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7A7287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52339E73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7A7287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21528AE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7A7287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76A793AF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72CB9" w14:textId="77777777" w:rsidR="00AF2158" w:rsidRDefault="00AF2158">
      <w:r>
        <w:separator/>
      </w:r>
    </w:p>
  </w:endnote>
  <w:endnote w:type="continuationSeparator" w:id="0">
    <w:p w14:paraId="33A9590D" w14:textId="77777777" w:rsidR="00AF2158" w:rsidRDefault="00AF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329992D2" w14:textId="77777777" w:rsidR="00BD44E0" w:rsidRDefault="00B05570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D44E0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8765D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8A23DB5" w14:textId="77777777" w:rsidR="00BD44E0" w:rsidRDefault="00BD44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C2F7E" w14:textId="77777777" w:rsidR="00AF2158" w:rsidRDefault="00AF2158">
      <w:r>
        <w:separator/>
      </w:r>
    </w:p>
  </w:footnote>
  <w:footnote w:type="continuationSeparator" w:id="0">
    <w:p w14:paraId="1ABA700F" w14:textId="77777777" w:rsidR="00AF2158" w:rsidRDefault="00AF2158">
      <w:r>
        <w:continuationSeparator/>
      </w:r>
    </w:p>
  </w:footnote>
  <w:footnote w:id="1">
    <w:p w14:paraId="597E9DEC" w14:textId="77777777" w:rsidR="00BD44E0" w:rsidRPr="003A2508" w:rsidRDefault="00BD44E0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697D3CD3" w14:textId="77777777" w:rsidR="00BD44E0" w:rsidRPr="003A2508" w:rsidRDefault="00BD44E0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04935F8B" w14:textId="77777777" w:rsidR="004C2C99" w:rsidRPr="00C57111" w:rsidRDefault="004C2C99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24C518C3" w14:textId="77777777" w:rsidR="00BD44E0" w:rsidRPr="00F621DF" w:rsidRDefault="00BD44E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3853AC55" w14:textId="77777777" w:rsidR="00BD44E0" w:rsidRPr="00F621DF" w:rsidRDefault="00BD44E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7D071B42" w14:textId="77777777" w:rsidR="00BD44E0" w:rsidRDefault="00BD44E0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14AD9FC7" w14:textId="77777777" w:rsidR="00BD44E0" w:rsidRPr="00F621DF" w:rsidRDefault="00BD44E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841CBD"/>
    <w:multiLevelType w:val="hybridMultilevel"/>
    <w:tmpl w:val="773C94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2309A"/>
    <w:multiLevelType w:val="hybridMultilevel"/>
    <w:tmpl w:val="928A26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7434F9"/>
    <w:multiLevelType w:val="hybridMultilevel"/>
    <w:tmpl w:val="E5AE0B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92C1B"/>
    <w:multiLevelType w:val="hybridMultilevel"/>
    <w:tmpl w:val="945E7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5269">
    <w:abstractNumId w:val="1"/>
  </w:num>
  <w:num w:numId="2" w16cid:durableId="172841624">
    <w:abstractNumId w:val="2"/>
  </w:num>
  <w:num w:numId="3" w16cid:durableId="1402674210">
    <w:abstractNumId w:val="3"/>
  </w:num>
  <w:num w:numId="4" w16cid:durableId="1940798085">
    <w:abstractNumId w:val="4"/>
  </w:num>
  <w:num w:numId="5" w16cid:durableId="677539760">
    <w:abstractNumId w:val="5"/>
  </w:num>
  <w:num w:numId="6" w16cid:durableId="1870020713">
    <w:abstractNumId w:val="6"/>
  </w:num>
  <w:num w:numId="7" w16cid:durableId="1194460246">
    <w:abstractNumId w:val="7"/>
  </w:num>
  <w:num w:numId="8" w16cid:durableId="764963100">
    <w:abstractNumId w:val="8"/>
  </w:num>
  <w:num w:numId="9" w16cid:durableId="1652634966">
    <w:abstractNumId w:val="9"/>
  </w:num>
  <w:num w:numId="10" w16cid:durableId="970746494">
    <w:abstractNumId w:val="28"/>
  </w:num>
  <w:num w:numId="11" w16cid:durableId="2134593104">
    <w:abstractNumId w:val="35"/>
  </w:num>
  <w:num w:numId="12" w16cid:durableId="725035174">
    <w:abstractNumId w:val="27"/>
  </w:num>
  <w:num w:numId="13" w16cid:durableId="748501180">
    <w:abstractNumId w:val="33"/>
  </w:num>
  <w:num w:numId="14" w16cid:durableId="1661075503">
    <w:abstractNumId w:val="36"/>
  </w:num>
  <w:num w:numId="15" w16cid:durableId="103959822">
    <w:abstractNumId w:val="0"/>
  </w:num>
  <w:num w:numId="16" w16cid:durableId="1180243450">
    <w:abstractNumId w:val="20"/>
  </w:num>
  <w:num w:numId="17" w16cid:durableId="978195724">
    <w:abstractNumId w:val="24"/>
  </w:num>
  <w:num w:numId="18" w16cid:durableId="53311936">
    <w:abstractNumId w:val="11"/>
  </w:num>
  <w:num w:numId="19" w16cid:durableId="1817912191">
    <w:abstractNumId w:val="30"/>
  </w:num>
  <w:num w:numId="20" w16cid:durableId="1332221591">
    <w:abstractNumId w:val="41"/>
  </w:num>
  <w:num w:numId="21" w16cid:durableId="178282100">
    <w:abstractNumId w:val="39"/>
  </w:num>
  <w:num w:numId="22" w16cid:durableId="808590827">
    <w:abstractNumId w:val="12"/>
  </w:num>
  <w:num w:numId="23" w16cid:durableId="1786387204">
    <w:abstractNumId w:val="16"/>
  </w:num>
  <w:num w:numId="24" w16cid:durableId="15899230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90678759">
    <w:abstractNumId w:val="23"/>
  </w:num>
  <w:num w:numId="26" w16cid:durableId="819813842">
    <w:abstractNumId w:val="13"/>
  </w:num>
  <w:num w:numId="27" w16cid:durableId="1103107934">
    <w:abstractNumId w:val="19"/>
  </w:num>
  <w:num w:numId="28" w16cid:durableId="1207371044">
    <w:abstractNumId w:val="14"/>
  </w:num>
  <w:num w:numId="29" w16cid:durableId="623997782">
    <w:abstractNumId w:val="40"/>
  </w:num>
  <w:num w:numId="30" w16cid:durableId="120463374">
    <w:abstractNumId w:val="26"/>
  </w:num>
  <w:num w:numId="31" w16cid:durableId="574358222">
    <w:abstractNumId w:val="18"/>
  </w:num>
  <w:num w:numId="32" w16cid:durableId="486363121">
    <w:abstractNumId w:val="34"/>
  </w:num>
  <w:num w:numId="33" w16cid:durableId="1941718079">
    <w:abstractNumId w:val="32"/>
  </w:num>
  <w:num w:numId="34" w16cid:durableId="1698311096">
    <w:abstractNumId w:val="25"/>
  </w:num>
  <w:num w:numId="35" w16cid:durableId="1593782400">
    <w:abstractNumId w:val="10"/>
  </w:num>
  <w:num w:numId="36" w16cid:durableId="1055548222">
    <w:abstractNumId w:val="22"/>
  </w:num>
  <w:num w:numId="37" w16cid:durableId="978731469">
    <w:abstractNumId w:val="17"/>
  </w:num>
  <w:num w:numId="38" w16cid:durableId="1428914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62725154">
    <w:abstractNumId w:val="37"/>
  </w:num>
  <w:num w:numId="40" w16cid:durableId="663167467">
    <w:abstractNumId w:val="21"/>
  </w:num>
  <w:num w:numId="41" w16cid:durableId="1570726317">
    <w:abstractNumId w:val="31"/>
  </w:num>
  <w:num w:numId="42" w16cid:durableId="531307330">
    <w:abstractNumId w:val="29"/>
  </w:num>
  <w:num w:numId="43" w16cid:durableId="1900048628">
    <w:abstractNumId w:val="38"/>
  </w:num>
  <w:num w:numId="44" w16cid:durableId="4651979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21E7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0D0D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03D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2CD4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2F67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4E04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43672"/>
    <w:rsid w:val="00352105"/>
    <w:rsid w:val="00353AA1"/>
    <w:rsid w:val="003548DC"/>
    <w:rsid w:val="00357BB2"/>
    <w:rsid w:val="0036487C"/>
    <w:rsid w:val="003700DF"/>
    <w:rsid w:val="00371CA8"/>
    <w:rsid w:val="003727A2"/>
    <w:rsid w:val="00373290"/>
    <w:rsid w:val="003733DF"/>
    <w:rsid w:val="00373648"/>
    <w:rsid w:val="0037387F"/>
    <w:rsid w:val="003771B1"/>
    <w:rsid w:val="00377578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4A95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06B9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5079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0C1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2C99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430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2F94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5A6B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2AD7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287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1FC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766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65D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5320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4518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158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570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4E0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11F1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703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D26"/>
    <w:rsid w:val="00E91817"/>
    <w:rsid w:val="00E9228A"/>
    <w:rsid w:val="00E952FD"/>
    <w:rsid w:val="00EA167F"/>
    <w:rsid w:val="00EA1FB5"/>
    <w:rsid w:val="00EA506B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4BFC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2469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864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A4B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3C67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4286FB"/>
  <w15:docId w15:val="{73121C13-C7A4-4219-AE2A-945CF0D8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80F08-A531-4D97-B7A4-5336CD6D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1012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Katarzyna Jastrzębska</cp:lastModifiedBy>
  <cp:revision>2</cp:revision>
  <cp:lastPrinted>2018-10-01T08:37:00Z</cp:lastPrinted>
  <dcterms:created xsi:type="dcterms:W3CDTF">2023-08-16T08:58:00Z</dcterms:created>
  <dcterms:modified xsi:type="dcterms:W3CDTF">2023-08-16T08:58:00Z</dcterms:modified>
</cp:coreProperties>
</file>